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4.5.0.0 -->
  <w:body>
    <w:p w:rsidR="00D86CA3" w:rsidRPr="00AC6E06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EA4AF6" w:rsidRPr="00AC6E06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Małopolska Karta Aglomeracyjna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>—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System zarządzania transportem zbiorowym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>w Województwie Małopolskim</w:t>
      </w:r>
    </w:p>
    <w:p w:rsidR="00EA4AF6" w:rsidRPr="00AC6E06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D86CA3" w:rsidRPr="00AC6E06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część I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>—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 Budowa systemu </w:t>
      </w:r>
      <w:r w:rsidRPr="00AC6E06" w:rsidR="006A2705">
        <w:rPr>
          <w:rFonts w:ascii="Trebuchet MS" w:hAnsi="Trebuchet MS"/>
          <w:b/>
          <w:bCs/>
          <w:smallCaps/>
          <w:sz w:val="36"/>
          <w:szCs w:val="36"/>
        </w:rPr>
        <w:br/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>zarządzania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>transportem zbiorowym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na terenie Województwa Małopolskiego</w:t>
      </w:r>
    </w:p>
    <w:p w:rsidR="00D86CA3" w:rsidRPr="00AC6E06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834A30" w:rsidRPr="00AC6E06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C44F8A" w:rsidRPr="00AC6E06" w:rsidP="00C44F8A">
      <w:pPr>
        <w:jc w:val="center"/>
        <w:rPr>
          <w:sz w:val="40"/>
          <w:szCs w:val="40"/>
        </w:rPr>
      </w:pPr>
      <w:r w:rsidRPr="00AC6E06">
        <w:rPr>
          <w:rFonts w:ascii="Trebuchet MS" w:hAnsi="Trebuchet MS"/>
          <w:b/>
          <w:bCs/>
          <w:caps/>
          <w:sz w:val="40"/>
          <w:szCs w:val="40"/>
        </w:rPr>
        <w:t>Projekt architektoniczny POK</w:t>
      </w:r>
    </w:p>
    <w:p w:rsidR="00C44F8A" w:rsidRPr="00AC6E06" w:rsidP="00D86CA3"/>
    <w:p w:rsidR="00D86CA3" w:rsidRPr="00AC6E06" w:rsidP="00D86CA3">
      <w:pPr>
        <w:rPr>
          <w:rFonts w:ascii="Trebuchet MS" w:hAnsi="Trebuchet MS"/>
          <w:b/>
          <w:bCs/>
          <w:caps/>
          <w:sz w:val="32"/>
          <w:szCs w:val="20"/>
        </w:rPr>
      </w:pPr>
      <w:r w:rsidRPr="00AC6E06">
        <w:br w:type="page"/>
      </w:r>
    </w:p>
    <w:p w:rsidR="00AF518E" w:rsidP="006053DB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959"/>
        <w:gridCol w:w="1276"/>
        <w:gridCol w:w="4353"/>
        <w:gridCol w:w="1884"/>
        <w:gridCol w:w="1176"/>
      </w:tblGrid>
      <w:tr w:rsidTr="005E4FDD">
        <w:tblPrEx>
          <w:tblW w:w="964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57" w:type="dxa"/>
            <w:bottom w:w="57" w:type="dxa"/>
          </w:tblCellMar>
          <w:tblLook w:val="01E0"/>
        </w:tblPrEx>
        <w:trPr>
          <w:trHeight w:val="369"/>
        </w:trPr>
        <w:tc>
          <w:tcPr>
            <w:tcW w:w="9648" w:type="dxa"/>
            <w:gridSpan w:val="5"/>
            <w:shd w:val="clear" w:color="auto" w:fill="808080"/>
            <w:vAlign w:val="center"/>
          </w:tcPr>
          <w:p w:rsidR="00AF518E" w:rsidRPr="000C4EC9" w:rsidP="00F70404">
            <w:pPr>
              <w:rPr>
                <w:rStyle w:val="Podtytutabeli"/>
              </w:rPr>
            </w:pPr>
            <w:r w:rsidRPr="000C4EC9">
              <w:rPr>
                <w:rStyle w:val="Podtytutabeli"/>
              </w:rPr>
              <w:t>Historia zmian</w:t>
            </w:r>
          </w:p>
        </w:tc>
      </w:tr>
      <w:tr w:rsidTr="005E4FDD">
        <w:tblPrEx>
          <w:tblW w:w="9648" w:type="dxa"/>
          <w:tblLayout w:type="fixed"/>
          <w:tblCellMar>
            <w:top w:w="57" w:type="dxa"/>
            <w:bottom w:w="57" w:type="dxa"/>
          </w:tblCellMar>
          <w:tblLook w:val="01E0"/>
        </w:tblPrEx>
        <w:trPr>
          <w:trHeight w:val="369"/>
        </w:trPr>
        <w:tc>
          <w:tcPr>
            <w:tcW w:w="959" w:type="dxa"/>
            <w:shd w:val="clear" w:color="auto" w:fill="BFBFBF"/>
            <w:vAlign w:val="center"/>
          </w:tcPr>
          <w:p w:rsidR="00AF518E" w:rsidRPr="000C4EC9" w:rsidP="00F70404">
            <w:pPr>
              <w:pStyle w:val="Nagwektabelizmian"/>
            </w:pPr>
            <w:r w:rsidRPr="000C4EC9">
              <w:t>Wersja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AF518E" w:rsidRPr="000C4EC9" w:rsidP="00F70404">
            <w:pPr>
              <w:pStyle w:val="Nagwektabelizmian"/>
            </w:pPr>
            <w:r w:rsidRPr="000C4EC9">
              <w:t>Data</w:t>
            </w:r>
          </w:p>
        </w:tc>
        <w:tc>
          <w:tcPr>
            <w:tcW w:w="4353" w:type="dxa"/>
            <w:shd w:val="clear" w:color="auto" w:fill="C0C0C0"/>
            <w:vAlign w:val="center"/>
          </w:tcPr>
          <w:p w:rsidR="00AF518E" w:rsidRPr="000C4EC9" w:rsidP="00F70404">
            <w:pPr>
              <w:pStyle w:val="Nagwektabelizmian"/>
            </w:pPr>
            <w:r w:rsidRPr="000C4EC9">
              <w:t>Opis</w:t>
            </w:r>
          </w:p>
        </w:tc>
        <w:tc>
          <w:tcPr>
            <w:tcW w:w="1884" w:type="dxa"/>
            <w:shd w:val="clear" w:color="auto" w:fill="BFBFBF"/>
            <w:vAlign w:val="center"/>
          </w:tcPr>
          <w:p w:rsidR="00AF518E" w:rsidRPr="000C4EC9" w:rsidP="00F70404">
            <w:pPr>
              <w:pStyle w:val="Nagwektabelizmian"/>
            </w:pPr>
            <w:r w:rsidRPr="000C4EC9">
              <w:t>Autor</w:t>
            </w:r>
          </w:p>
        </w:tc>
        <w:tc>
          <w:tcPr>
            <w:tcW w:w="1176" w:type="dxa"/>
            <w:shd w:val="clear" w:color="auto" w:fill="BFBFBF"/>
            <w:vAlign w:val="center"/>
          </w:tcPr>
          <w:p w:rsidR="00AF518E" w:rsidRPr="000C4EC9" w:rsidP="00F70404">
            <w:pPr>
              <w:pStyle w:val="Nagwektabelizmian"/>
            </w:pPr>
            <w:r w:rsidRPr="000C4EC9">
              <w:t>Uwagi</w:t>
            </w:r>
          </w:p>
        </w:tc>
      </w:tr>
      <w:tr w:rsidTr="005E4FDD">
        <w:tblPrEx>
          <w:tblW w:w="9648" w:type="dxa"/>
          <w:tblLayout w:type="fixed"/>
          <w:tblCellMar>
            <w:top w:w="57" w:type="dxa"/>
            <w:bottom w:w="57" w:type="dxa"/>
          </w:tblCellMar>
          <w:tblLook w:val="01E0"/>
        </w:tblPrEx>
        <w:trPr>
          <w:trHeight w:val="369"/>
        </w:trPr>
        <w:tc>
          <w:tcPr>
            <w:tcW w:w="959" w:type="dxa"/>
            <w:vAlign w:val="center"/>
          </w:tcPr>
          <w:p w:rsidR="00AF518E" w:rsidRPr="00C902A1" w:rsidP="00F70404">
            <w:pPr>
              <w:rPr>
                <w:rStyle w:val="Tekstdlanagwkatabeli"/>
              </w:rPr>
            </w:pPr>
            <w:r>
              <w:rPr>
                <w:rStyle w:val="Tekstdlanagwkatabeli"/>
              </w:rPr>
              <w:t>0.1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18E" w:rsidRPr="00C902A1" w:rsidP="005E4FDD">
            <w:pPr>
              <w:rPr>
                <w:rStyle w:val="Tekstdlanagwkatabeli"/>
              </w:rPr>
            </w:pPr>
            <w:r>
              <w:rPr>
                <w:rStyle w:val="Tekstdlanagwkatabeli"/>
              </w:rPr>
              <w:t>2015-01-01</w:t>
            </w:r>
          </w:p>
        </w:tc>
        <w:tc>
          <w:tcPr>
            <w:tcW w:w="4353" w:type="dxa"/>
            <w:shd w:val="clear" w:color="auto" w:fill="auto"/>
            <w:vAlign w:val="center"/>
          </w:tcPr>
          <w:p w:rsidR="00AF518E" w:rsidRPr="00C902A1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AF518E" w:rsidRPr="00C902A1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AF518E" w:rsidRPr="000C4EC9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Tr="005E4FDD">
        <w:tblPrEx>
          <w:tblW w:w="9648" w:type="dxa"/>
          <w:tblLayout w:type="fixed"/>
          <w:tblCellMar>
            <w:top w:w="57" w:type="dxa"/>
            <w:bottom w:w="57" w:type="dxa"/>
          </w:tblCellMar>
          <w:tblLook w:val="01E0"/>
        </w:tblPrEx>
        <w:trPr>
          <w:trHeight w:val="369"/>
        </w:trPr>
        <w:tc>
          <w:tcPr>
            <w:tcW w:w="959" w:type="dxa"/>
            <w:vAlign w:val="center"/>
          </w:tcPr>
          <w:p w:rsidR="00AF518E" w:rsidRPr="00C902A1" w:rsidP="00F70404">
            <w:pPr>
              <w:rPr>
                <w:rStyle w:val="Tekstdlanagwkatabeli"/>
              </w:rPr>
            </w:pPr>
            <w:r>
              <w:rPr>
                <w:rStyle w:val="Tekstdlanagwkatabeli"/>
              </w:rPr>
              <w:t>0.2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18E" w:rsidRPr="00C902A1" w:rsidP="00F70404">
            <w:pPr>
              <w:rPr>
                <w:rStyle w:val="Tekstdlanagwkatabeli"/>
              </w:rPr>
            </w:pPr>
          </w:p>
        </w:tc>
        <w:tc>
          <w:tcPr>
            <w:tcW w:w="4353" w:type="dxa"/>
            <w:shd w:val="clear" w:color="auto" w:fill="auto"/>
            <w:vAlign w:val="center"/>
          </w:tcPr>
          <w:p w:rsidR="00AF518E" w:rsidRPr="00C902A1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AF518E" w:rsidRPr="00C902A1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AF518E" w:rsidRPr="000C4EC9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Tr="005E4FDD">
        <w:tblPrEx>
          <w:tblW w:w="9648" w:type="dxa"/>
          <w:tblLayout w:type="fixed"/>
          <w:tblCellMar>
            <w:top w:w="57" w:type="dxa"/>
            <w:bottom w:w="57" w:type="dxa"/>
          </w:tblCellMar>
          <w:tblLook w:val="01E0"/>
        </w:tblPrEx>
        <w:trPr>
          <w:trHeight w:val="369"/>
        </w:trPr>
        <w:tc>
          <w:tcPr>
            <w:tcW w:w="959" w:type="dxa"/>
            <w:vAlign w:val="center"/>
          </w:tcPr>
          <w:p w:rsidR="00AF518E" w:rsidP="00F70404">
            <w:pPr>
              <w:rPr>
                <w:rStyle w:val="Tekstdlanagwkatabeli"/>
              </w:rPr>
            </w:pPr>
            <w:r>
              <w:rPr>
                <w:rStyle w:val="Tekstdlanagwkatabeli"/>
              </w:rPr>
              <w:t>0.3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18E" w:rsidP="00F70404">
            <w:pPr>
              <w:rPr>
                <w:rStyle w:val="Tekstdlanagwkatabeli"/>
              </w:rPr>
            </w:pPr>
          </w:p>
        </w:tc>
        <w:tc>
          <w:tcPr>
            <w:tcW w:w="4353" w:type="dxa"/>
            <w:shd w:val="clear" w:color="auto" w:fill="auto"/>
            <w:vAlign w:val="center"/>
          </w:tcPr>
          <w:p w:rsidR="00AF518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AF518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AF518E" w:rsidRPr="000C4EC9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Tr="005E4FDD">
        <w:tblPrEx>
          <w:tblW w:w="9648" w:type="dxa"/>
          <w:tblLayout w:type="fixed"/>
          <w:tblCellMar>
            <w:top w:w="57" w:type="dxa"/>
            <w:bottom w:w="57" w:type="dxa"/>
          </w:tblCellMar>
          <w:tblLook w:val="01E0"/>
        </w:tblPrEx>
        <w:trPr>
          <w:trHeight w:val="369"/>
        </w:trPr>
        <w:tc>
          <w:tcPr>
            <w:tcW w:w="959" w:type="dxa"/>
            <w:vAlign w:val="center"/>
          </w:tcPr>
          <w:p w:rsidR="00AF518E" w:rsidP="00F70404">
            <w:pPr>
              <w:rPr>
                <w:rStyle w:val="Tekstdlanagwkatabeli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F518E" w:rsidP="00F70404">
            <w:pPr>
              <w:rPr>
                <w:rStyle w:val="Tekstdlanagwkatabeli"/>
              </w:rPr>
            </w:pPr>
          </w:p>
        </w:tc>
        <w:tc>
          <w:tcPr>
            <w:tcW w:w="4353" w:type="dxa"/>
            <w:shd w:val="clear" w:color="auto" w:fill="auto"/>
            <w:vAlign w:val="center"/>
          </w:tcPr>
          <w:p w:rsidR="00AF518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AF518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AF518E" w:rsidRPr="000C4EC9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AF518E" w:rsidP="006053DB"/>
    <w:p w:rsidR="00AF518E" w:rsidP="006053DB"/>
    <w:p w:rsidR="00AF518E" w:rsidP="006053DB"/>
    <w:sdt>
      <w:sdtPr>
        <w:rPr>
          <w:rFonts w:ascii="Trebuchet MS" w:eastAsia="Times New Roman" w:hAnsi="Trebuchet MS" w:cs="Times New Roman"/>
          <w:sz w:val="20"/>
          <w:szCs w:val="24"/>
        </w:rPr>
        <w:id w:val="953290557"/>
        <w:docPartObj>
          <w:docPartGallery w:val="Table of Contents"/>
          <w:docPartUnique/>
        </w:docPartObj>
      </w:sdtPr>
      <w:sdtEndPr>
        <w:rPr>
          <w:rFonts w:ascii="Arial" w:hAnsi="Arial"/>
          <w:b w:val="0"/>
          <w:bCs w:val="0"/>
          <w:color w:val="auto"/>
          <w:sz w:val="24"/>
        </w:rPr>
      </w:sdtEndPr>
      <w:sdtContent>
        <w:p w:rsidR="005E4FDD" w:rsidRPr="000136B8" w:rsidP="00302E9B">
          <w:pPr>
            <w:pStyle w:val="TOCHeading"/>
            <w:pageBreakBefore/>
            <w:rPr>
              <w:color w:val="auto"/>
            </w:rPr>
          </w:pPr>
          <w:r w:rsidRPr="000136B8">
            <w:rPr>
              <w:color w:val="auto"/>
            </w:rPr>
            <w:t>Spis treści</w:t>
          </w:r>
        </w:p>
        <w:p>
          <w:pPr>
            <w:pStyle w:val="TOC1"/>
            <w:rPr>
              <w:rFonts w:asciiTheme="minorHAnsi" w:hAnsiTheme="minorHAnsi"/>
              <w:noProof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rPr>
              <w:rStyle w:val="Hyperlink"/>
            </w:rPr>
            <w:instrText xml:space="preserve"> HYPERLINK \l "_Toc256000000" </w:instrText>
          </w:r>
          <w:r>
            <w:fldChar w:fldCharType="separate"/>
          </w:r>
          <w:r>
            <w:rPr>
              <w:rStyle w:val="Hyperlink"/>
              <w:rFonts w:cs="Times New Roman"/>
            </w:rPr>
            <w:t>1.</w:t>
          </w:r>
          <w:r>
            <w:rPr>
              <w:rStyle w:val="Hyperlink"/>
              <w:rFonts w:asciiTheme="minorHAnsi" w:hAnsiTheme="minorHAnsi"/>
              <w:noProof/>
              <w:sz w:val="22"/>
            </w:rPr>
            <w:tab/>
          </w:r>
          <w:r>
            <w:rPr>
              <w:rStyle w:val="Hyperlink"/>
            </w:rPr>
            <w:t>Wstęp</w:t>
          </w:r>
          <w:r>
            <w:rPr>
              <w:rStyle w:val="Hyperlink"/>
            </w:rPr>
            <w:tab/>
          </w:r>
          <w:r>
            <w:fldChar w:fldCharType="begin"/>
          </w:r>
          <w:r>
            <w:rPr>
              <w:rStyle w:val="Hyperlink"/>
            </w:rPr>
            <w:instrText xml:space="preserve"> PAGEREF _Toc256000000 \h </w:instrText>
          </w:r>
          <w:r>
            <w:fldChar w:fldCharType="separate"/>
          </w:r>
          <w:r>
            <w:rPr>
              <w:rStyle w:val="Hyperlink"/>
            </w:rPr>
            <w:t>5</w:t>
          </w:r>
          <w:r>
            <w:fldChar w:fldCharType="end"/>
          </w:r>
          <w:r>
            <w:fldChar w:fldCharType="end"/>
          </w:r>
        </w:p>
        <w:p>
          <w:pPr>
            <w:pStyle w:val="TOC1"/>
            <w:rPr>
              <w:rFonts w:asciiTheme="minorHAnsi" w:hAnsiTheme="minorHAnsi"/>
              <w:noProof/>
              <w:sz w:val="22"/>
            </w:rPr>
          </w:pPr>
          <w:r>
            <w:fldChar w:fldCharType="begin"/>
          </w:r>
          <w:r>
            <w:rPr>
              <w:rStyle w:val="Hyperlink"/>
            </w:rPr>
            <w:instrText xml:space="preserve"> HYPERLINK \l "_Toc256000001" </w:instrText>
          </w:r>
          <w:r>
            <w:fldChar w:fldCharType="separate"/>
          </w:r>
          <w:r>
            <w:rPr>
              <w:rStyle w:val="Hyperlink"/>
              <w:rFonts w:cs="Times New Roman"/>
            </w:rPr>
            <w:t>2.</w:t>
          </w:r>
          <w:r>
            <w:rPr>
              <w:rStyle w:val="Hyperlink"/>
              <w:rFonts w:asciiTheme="minorHAnsi" w:hAnsiTheme="minorHAnsi"/>
              <w:noProof/>
              <w:sz w:val="22"/>
            </w:rPr>
            <w:tab/>
          </w:r>
          <w:r>
            <w:rPr>
              <w:rStyle w:val="Hyperlink"/>
            </w:rPr>
            <w:t>Projekt architektoniczny POK</w:t>
          </w:r>
          <w:r>
            <w:rPr>
              <w:rStyle w:val="Hyperlink"/>
            </w:rPr>
            <w:tab/>
          </w:r>
          <w:r>
            <w:fldChar w:fldCharType="begin"/>
          </w:r>
          <w:r>
            <w:rPr>
              <w:rStyle w:val="Hyperlink"/>
            </w:rPr>
            <w:instrText xml:space="preserve"> PAGEREF _Toc256000001 \h </w:instrText>
          </w:r>
          <w:r>
            <w:fldChar w:fldCharType="separate"/>
          </w:r>
          <w:r>
            <w:rPr>
              <w:rStyle w:val="Hyperlink"/>
            </w:rPr>
            <w:t>5</w:t>
          </w:r>
          <w:r>
            <w:fldChar w:fldCharType="end"/>
          </w:r>
          <w:r>
            <w:fldChar w:fldCharType="end"/>
          </w:r>
        </w:p>
        <w:p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AF518E" w:rsidP="00AF518E">
      <w:bookmarkStart w:id="0" w:name="_Toc407788817"/>
      <w:bookmarkStart w:id="1" w:name="_Toc407789079"/>
      <w:bookmarkStart w:id="2" w:name="_Toc407789097"/>
      <w:bookmarkEnd w:id="0"/>
      <w:bookmarkEnd w:id="1"/>
      <w:bookmarkEnd w:id="2"/>
    </w:p>
    <w:p w:rsidR="00E17C80">
      <w:pPr>
        <w:spacing w:line="240" w:lineRule="auto"/>
      </w:pPr>
      <w:r>
        <w:br w:type="page"/>
      </w:r>
    </w:p>
    <w:p w:rsidR="00E17C80">
      <w:r>
        <w:rPr>
          <w:b/>
        </w:rPr>
        <w:t>Historia zmian</w:t>
      </w:r>
    </w:p>
    <w:tbl>
      <w:tblPr>
        <w:tblStyle w:val="ScrollTableNormal"/>
        <w:tblW w:w="5000" w:type="pct"/>
        <w:tblInd w:w="0" w:type="dxa"/>
        <w:tblLook w:val="0020"/>
      </w:tblPr>
      <w:tblGrid>
        <w:gridCol w:w="1406"/>
        <w:gridCol w:w="2231"/>
        <w:gridCol w:w="2621"/>
        <w:gridCol w:w="1544"/>
        <w:gridCol w:w="1269"/>
      </w:tblGrid>
      <w:tr>
        <w:tblPrEx>
          <w:tblW w:w="5000" w:type="pct"/>
          <w:tblInd w:w="0" w:type="dxa"/>
          <w:tblLook w:val="0020"/>
        </w:tblPrEx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Wersja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Data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Opis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Autor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Uwagi</w:t>
            </w:r>
          </w:p>
        </w:tc>
      </w:tr>
      <w:tr>
        <w:tblPrEx>
          <w:tblW w:w="5000" w:type="pct"/>
          <w:tblInd w:w="0" w:type="dxa"/>
          <w:tblLook w:val="0020"/>
        </w:tblPrEx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0.1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2015-03-17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Utworzenie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Unicard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tr>
        <w:tblPrEx>
          <w:tblW w:w="5000" w:type="pct"/>
          <w:tblInd w:w="0" w:type="dxa"/>
          <w:tblLook w:val="0020"/>
        </w:tblPrEx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0.2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2015-12-04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Uaktualnienie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Unicard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tr>
        <w:tblPrEx>
          <w:tblW w:w="5000" w:type="pct"/>
          <w:tblInd w:w="0" w:type="dxa"/>
          <w:tblLook w:val="0020"/>
        </w:tblPrEx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</w:tbl>
    <w:p>
      <w:pPr>
        <w:pStyle w:val="Heading1"/>
      </w:pPr>
      <w:r>
        <w:br w:type="page"/>
      </w:r>
      <w:bookmarkStart w:id="3" w:name="scroll-bookmark-1"/>
      <w:bookmarkStart w:id="4" w:name="_Toc256000000"/>
      <w:r>
        <w:t>Wstęp</w:t>
      </w:r>
      <w:bookmarkEnd w:id="4"/>
      <w:bookmarkEnd w:id="3"/>
    </w:p>
    <w:p>
      <w:r>
        <w:t>Niniejszy dokument jest częścią Dokumentacji technicznej. Zawiera projekt pomieszczenia, w którym będzie się mieścił Punkt Obsługi Klienta MKA.</w:t>
      </w:r>
    </w:p>
    <w:p>
      <w:r>
        <w:t>Dokument został uzupełniony na podstawie zmian wynikających z prac wdrożeniowych.</w:t>
      </w:r>
    </w:p>
    <w:p/>
    <w:p>
      <w:pPr>
        <w:pStyle w:val="Heading1"/>
      </w:pPr>
      <w:bookmarkStart w:id="5" w:name="scroll-bookmark-2"/>
      <w:bookmarkStart w:id="6" w:name="_Toc256000001"/>
      <w:r>
        <w:t>Projekt architektoniczny POK</w:t>
      </w:r>
      <w:bookmarkEnd w:id="6"/>
      <w:bookmarkEnd w:id="5"/>
    </w:p>
    <w:p>
      <w:r>
        <w:rPr>
          <w:rStyle w:val="Hyperlink"/>
        </w:rPr>
        <w:fldChar w:fldCharType="begin"/>
      </w:r>
      <w:r>
        <w:rPr>
          <w:rStyle w:val="Hyperlink"/>
        </w:rPr>
        <w:instrText>HYPERLINK https://confluence.amg.net.pl/download/attachments/237145194/1.jpg?version=1&amp;modificationDate=1450194190000&amp;api=v2</w:instrText>
      </w:r>
      <w:r>
        <w:rPr>
          <w:rStyle w:val="Hyperlink"/>
        </w:rPr>
        <w:fldChar w:fldCharType="separate"/>
      </w:r>
      <w:r>
        <w:rPr>
          <w:rStyle w:val="Hyperlink"/>
        </w:rPr>
        <w:t>POK1.jpg</w:t>
      </w:r>
      <w:r>
        <w:rPr>
          <w:rStyle w:val="Hyperlink"/>
        </w:rPr>
        <w:fldChar w:fldCharType="end"/>
      </w:r>
    </w:p>
    <w:p>
      <w:r>
        <w:rPr>
          <w:rStyle w:val="Hyperlink"/>
        </w:rPr>
        <w:fldChar w:fldCharType="begin"/>
      </w:r>
      <w:r>
        <w:rPr>
          <w:rStyle w:val="Hyperlink"/>
        </w:rPr>
        <w:instrText>HYPERLINK https://confluence.amg.net.pl/download/attachments/237145194/2.jpg?version=1&amp;modificationDate=1450194208000&amp;api=v2</w:instrText>
      </w:r>
      <w:r>
        <w:rPr>
          <w:rStyle w:val="Hyperlink"/>
        </w:rPr>
        <w:fldChar w:fldCharType="separate"/>
      </w:r>
      <w:r>
        <w:rPr>
          <w:rStyle w:val="Hyperlink"/>
        </w:rPr>
        <w:t>POK2.jpg</w:t>
      </w:r>
      <w:r>
        <w:rPr>
          <w:rStyle w:val="Hyperlink"/>
        </w:rPr>
        <w:fldChar w:fldCharType="end"/>
      </w:r>
    </w:p>
    <w:p/>
    <w:p/>
    <w:p/>
    <w:p/>
    <w:p/>
    <w:p/>
    <w:p/>
    <w:p w:rsidR="00834A30" w:rsidP="00AF518E"/>
    <w:p w:rsidR="00AF518E" w:rsidP="00AF518E">
      <w:bookmarkStart w:id="7" w:name="_GoBack"/>
      <w:bookmarkEnd w:id="7"/>
    </w:p>
    <w:sectPr w:rsidSect="00AC6E06">
      <w:headerReference w:type="default" r:id="rId5"/>
      <w:footerReference w:type="even" r:id="rId6"/>
      <w:footerReference w:type="default" r:id="rId7"/>
      <w:pgSz w:w="11906" w:h="16838"/>
      <w:pgMar w:top="0" w:right="1418" w:bottom="709" w:left="1418" w:header="709" w:footer="567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70404" w:rsidP="003108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F70404" w:rsidP="00310820">
    <w:pPr>
      <w:pStyle w:val="Footer"/>
      <w:ind w:right="360"/>
    </w:pPr>
  </w:p>
  <w:p w:rsidR="00F7040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1570B" w:rsidP="00861F36">
    <w:pPr>
      <w:pStyle w:val="Footer"/>
      <w:spacing w:before="120"/>
      <w:jc w:val="center"/>
      <w:rPr>
        <w:sz w:val="14"/>
        <w:szCs w:val="14"/>
      </w:rPr>
    </w:pPr>
  </w:p>
  <w:p w:rsidR="00F70404" w:rsidP="00861F36">
    <w:pPr>
      <w:pStyle w:val="Footer"/>
      <w:spacing w:before="120"/>
      <w:jc w:val="center"/>
      <w:rPr>
        <w:b/>
        <w:sz w:val="14"/>
        <w:szCs w:val="14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2540</wp:posOffset>
          </wp:positionH>
          <wp:positionV relativeFrom="paragraph">
            <wp:posOffset>-28575</wp:posOffset>
          </wp:positionV>
          <wp:extent cx="776605" cy="323850"/>
          <wp:effectExtent l="0" t="0" r="4445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mg_atos_monochrome_black.png"/>
                  <pic:cNvPicPr/>
                </pic:nvPicPr>
                <pic:blipFill>
                  <a:blip xmlns:r="http://schemas.openxmlformats.org/officeDocument/2006/relationships" cstate="print"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60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178CE">
      <w:rPr>
        <w:noProof/>
        <w:sz w:val="14"/>
        <w:szCs w:val="14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4696200</wp:posOffset>
          </wp:positionH>
          <wp:positionV relativeFrom="paragraph">
            <wp:posOffset>-28575</wp:posOffset>
          </wp:positionV>
          <wp:extent cx="1068190" cy="324000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icard_LOGO-bez tła-wyświetlacz1.png"/>
                  <pic:cNvPicPr/>
                </pic:nvPicPr>
                <pic:blipFill>
                  <a:blip xmlns:r="http://schemas.openxmlformats.org/officeDocument/2006/relationships" cstate="print"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190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C59F9">
      <w:rPr>
        <w:sz w:val="14"/>
        <w:szCs w:val="14"/>
      </w:rPr>
      <w:t xml:space="preserve">Strona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PAGE  \* Arabic  \* MERGEFORMAT</w:instrText>
    </w:r>
    <w:r w:rsidRPr="00CC59F9">
      <w:rPr>
        <w:b/>
        <w:sz w:val="14"/>
        <w:szCs w:val="14"/>
      </w:rPr>
      <w:fldChar w:fldCharType="separate"/>
    </w:r>
    <w:r w:rsidR="00302E9B">
      <w:rPr>
        <w:b/>
        <w:noProof/>
        <w:sz w:val="14"/>
        <w:szCs w:val="14"/>
      </w:rPr>
      <w:t>5</w:t>
    </w:r>
    <w:r w:rsidRPr="00CC59F9">
      <w:rPr>
        <w:b/>
        <w:sz w:val="14"/>
        <w:szCs w:val="14"/>
      </w:rPr>
      <w:fldChar w:fldCharType="end"/>
    </w:r>
    <w:r w:rsidRPr="00CC59F9">
      <w:rPr>
        <w:sz w:val="14"/>
        <w:szCs w:val="14"/>
      </w:rPr>
      <w:t xml:space="preserve"> z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NUMPAGES  \* Arabic  \* MERGEFORMAT</w:instrText>
    </w:r>
    <w:r w:rsidRPr="00CC59F9">
      <w:rPr>
        <w:b/>
        <w:sz w:val="14"/>
        <w:szCs w:val="14"/>
      </w:rPr>
      <w:fldChar w:fldCharType="separate"/>
    </w:r>
    <w:r w:rsidR="00302E9B">
      <w:rPr>
        <w:b/>
        <w:noProof/>
        <w:sz w:val="14"/>
        <w:szCs w:val="14"/>
      </w:rPr>
      <w:t>5</w:t>
    </w:r>
    <w:r w:rsidRPr="00CC59F9">
      <w:rPr>
        <w:b/>
        <w:sz w:val="14"/>
        <w:szCs w:val="14"/>
      </w:rPr>
      <w:fldChar w:fldCharType="end"/>
    </w:r>
  </w:p>
  <w:p w:rsidR="00F70404" w:rsidRPr="00EA4AF6" w:rsidP="00EA4AF6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70404" w:rsidP="00F70404">
    <w:pPr>
      <w:pStyle w:val="Header"/>
      <w:jc w:val="center"/>
      <w:rPr>
        <w:rFonts w:ascii="Verdana" w:eastAsia="Arial Unicode MS" w:hAnsi="Verdana"/>
        <w:sz w:val="14"/>
      </w:rPr>
    </w:pPr>
    <w:r>
      <w:rPr>
        <w:rFonts w:ascii="Verdana" w:eastAsia="Arial Unicode MS" w:hAnsi="Verdana"/>
        <w:noProof/>
        <w:sz w:val="14"/>
      </w:rPr>
      <w:drawing>
        <wp:inline distT="0" distB="0" distL="0" distR="0">
          <wp:extent cx="5759450" cy="101155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iagi znakow_poziom pl - CopyAL.jpg"/>
                  <pic:cNvPicPr/>
                </pic:nvPicPr>
                <pic:blipFill>
                  <a:blip xmlns:r="http://schemas.openxmlformats.org/officeDocument/2006/relationships" cstate="print"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0115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70404" w:rsidRPr="00EA4AF6" w:rsidP="00EA4AF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05D8671F"/>
    <w:multiLevelType w:val="multilevel"/>
    <w:tmpl w:val="4044C2E6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>
    <w:nsid w:val="094A121A"/>
    <w:multiLevelType w:val="hybridMultilevel"/>
    <w:tmpl w:val="D88AB1E6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281404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 xmlns:w14="http://schemas.microsoft.com/office/word/2010/wordml"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 xmlns:w14="http://schemas.microsoft.com/office/word/2010/wordml"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>
    <w:nsid w:val="21586D38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 xmlns:w14="http://schemas.microsoft.com/office/word/2010/wordml"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 xmlns:w14="http://schemas.microsoft.com/office/word/2010/wordml"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7">
    <w:nsid w:val="488E23F5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 xmlns:w14="http://schemas.microsoft.com/office/word/2010/wordml"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 xmlns:w14="http://schemas.microsoft.com/office/word/2010/wordml"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8">
    <w:nsid w:val="49E0537B"/>
    <w:multiLevelType w:val="multilevel"/>
    <w:tmpl w:val="85FC9C26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Heading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xmlns:w14="http://schemas.microsoft.com/office/word/2010/wordml" w14:rad="0">
          <w14:srgbClr w14:val="000000"/>
        </w14:glow>
        <w14:shadow xmlns:w14="http://schemas.microsoft.com/office/word/2010/wordml" w14:blurRad="0" w14:dist="0" w14:dir="0" w14:sx="0" w14:sy="0" w14:kx="0" w14:ky="0" w14:algn="none">
          <w14:srgbClr w14:val="000000"/>
        </w14:shadow>
        <w14:reflection xmlns:w14="http://schemas.microsoft.com/office/word/2010/wordml" w14:blurRad="0" w14:stA="0" w14:stPos="0" w14:endA="0" w14:endPos="0" w14:dist="0" w14:dir="0" w14:fadeDir="0" w14:sx="0" w14:sy="0" w14:kx="0" w14:ky="0" w14:algn="none"/>
        <w14:textOutline xmlns:w14="http://schemas.microsoft.com/office/word/2010/wordml" w14:w="0" w14:cap="rnd" w14:cmpd="sng" w14:algn="ctr">
          <w14:noFill/>
          <w14:prstDash w14:val="solid"/>
          <w14:bevel/>
        </w14:textOutline>
        <w14:scene3d xmlns:w14="http://schemas.microsoft.com/office/word/2010/wordml">
          <w14:camera w14:prst="orthographicFront"/>
          <w14:lightRig w14:rig="threePt" w14:dir="t">
            <w14:rot w14:lat="0" w14:lon="0" w14:rev="0"/>
          </w14:lightRig>
        </w14:scene3d>
        <w14:props3d xmlns:w14="http://schemas.microsoft.com/office/word/2010/wordml" w14:extrusionH="0" w14:contourW="0" w14:prstMaterial="none"/>
        <w14:ligatures w14:val="none"/>
        <w14:numForm w14:val="default"/>
        <w14:numSpacing w14:val="default"/>
        <w14:stylisticSets xmlns:w14="http://schemas.microsoft.com/office/word/2010/wordml"/>
        <w14:cntxtAlts w14:val="0"/>
      </w:rPr>
    </w:lvl>
    <w:lvl w:ilvl="4">
      <w:start w:val="1"/>
      <w:numFmt w:val="decimal"/>
      <w:pStyle w:val="Heading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Heading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Heading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Heading8"/>
      <w:isLgl/>
      <w:lvlText w:val="%1.%2.%3.%4.%5.%6.%7.%8."/>
      <w:lvlJc w:val="left"/>
      <w:pPr>
        <w:ind w:left="2880" w:hanging="25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  <w14:glow xmlns:w14="http://schemas.microsoft.com/office/word/2010/wordml" w14:rad="0">
          <w14:srgbClr w14:val="000000"/>
        </w14:glow>
        <w14:shadow xmlns:w14="http://schemas.microsoft.com/office/word/2010/wordml" w14:blurRad="0" w14:dist="0" w14:dir="0" w14:sx="0" w14:sy="0" w14:kx="0" w14:ky="0" w14:algn="none">
          <w14:srgbClr w14:val="000000"/>
        </w14:shadow>
        <w14:reflection xmlns:w14="http://schemas.microsoft.com/office/word/2010/wordml" w14:blurRad="0" w14:stA="0" w14:stPos="0" w14:endA="0" w14:endPos="0" w14:dist="0" w14:dir="0" w14:fadeDir="0" w14:sx="0" w14:sy="0" w14:kx="0" w14:ky="0" w14:algn="none"/>
        <w14:textOutline xmlns:w14="http://schemas.microsoft.com/office/word/2010/wordml" w14:w="0" w14:cap="rnd" w14:cmpd="sng" w14:algn="ctr">
          <w14:noFill/>
          <w14:prstDash w14:val="solid"/>
          <w14:bevel/>
        </w14:textOutline>
        <w14:scene3d xmlns:w14="http://schemas.microsoft.com/office/word/2010/wordml">
          <w14:camera w14:prst="orthographicFront"/>
          <w14:lightRig w14:rig="threePt" w14:dir="t">
            <w14:rot w14:lat="0" w14:lon="0" w14:rev="0"/>
          </w14:lightRig>
        </w14:scene3d>
        <w14:props3d xmlns:w14="http://schemas.microsoft.com/office/word/2010/wordml" w14:extrusionH="0" w14:contourW="0" w14:prstMaterial="none"/>
        <w14:ligatures w14:val="none"/>
        <w14:numForm w14:val="default"/>
        <w14:numSpacing w14:val="default"/>
        <w14:stylisticSets xmlns:w14="http://schemas.microsoft.com/office/word/2010/wordml"/>
        <w14:cntxtAlts w14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9">
    <w:nsid w:val="501B580C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 xmlns:w14="http://schemas.microsoft.com/office/word/2010/wordml"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 xmlns:w14="http://schemas.microsoft.com/office/word/2010/wordml"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0">
    <w:nsid w:val="65AE0564"/>
    <w:multiLevelType w:val="hybridMultilevel"/>
    <w:tmpl w:val="5C5CAEA4"/>
    <w:lvl w:ilvl="0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D4935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attachedTemplate r:id="rId1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6E06"/>
    <w:pPr>
      <w:spacing w:line="276" w:lineRule="auto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Nagwek1Znak"/>
    <w:qFormat/>
    <w:rsid w:val="00AC6E06"/>
    <w:pPr>
      <w:keepNext/>
      <w:numPr>
        <w:numId w:val="4"/>
      </w:numPr>
      <w:spacing w:before="240" w:after="6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Heading2">
    <w:name w:val="heading 2"/>
    <w:basedOn w:val="Heading1"/>
    <w:next w:val="Normal"/>
    <w:link w:val="Nagwek2Znak"/>
    <w:qFormat/>
    <w:rsid w:val="004712E3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Nagwek3Znak"/>
    <w:qFormat/>
    <w:rsid w:val="00AC6E06"/>
    <w:pPr>
      <w:keepNext/>
      <w:numPr>
        <w:ilvl w:val="2"/>
        <w:numId w:val="4"/>
      </w:numPr>
      <w:spacing w:before="240" w:after="6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Nagwek4Znak"/>
    <w:qFormat/>
    <w:locked/>
    <w:rsid w:val="00AC6E06"/>
    <w:pPr>
      <w:numPr>
        <w:ilvl w:val="3"/>
        <w:numId w:val="4"/>
      </w:numPr>
      <w:spacing w:before="240" w:after="6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Heading5">
    <w:name w:val="heading 5"/>
    <w:basedOn w:val="Normal"/>
    <w:next w:val="Normal"/>
    <w:link w:val="Nagwek5Znak"/>
    <w:qFormat/>
    <w:locked/>
    <w:rsid w:val="00AC6E06"/>
    <w:pPr>
      <w:numPr>
        <w:ilvl w:val="4"/>
        <w:numId w:val="4"/>
      </w:numPr>
      <w:spacing w:before="240" w:after="6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Heading6">
    <w:name w:val="heading 6"/>
    <w:basedOn w:val="Normal"/>
    <w:next w:val="Normal"/>
    <w:link w:val="Nagwek6Znak"/>
    <w:qFormat/>
    <w:locked/>
    <w:rsid w:val="00AC6E06"/>
    <w:pPr>
      <w:numPr>
        <w:ilvl w:val="5"/>
        <w:numId w:val="4"/>
      </w:numPr>
      <w:spacing w:before="240" w:after="6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Heading7">
    <w:name w:val="heading 7"/>
    <w:basedOn w:val="Normal"/>
    <w:next w:val="Normal"/>
    <w:link w:val="Nagwek7Znak"/>
    <w:qFormat/>
    <w:locked/>
    <w:rsid w:val="00AC6E06"/>
    <w:pPr>
      <w:numPr>
        <w:ilvl w:val="6"/>
        <w:numId w:val="4"/>
      </w:numPr>
      <w:spacing w:before="240" w:after="60"/>
      <w:ind w:left="1644" w:hanging="1644"/>
      <w:outlineLvl w:val="6"/>
    </w:pPr>
    <w:rPr>
      <w:rFonts w:ascii="Trebuchet MS" w:hAnsi="Trebuchet MS"/>
      <w:i/>
    </w:rPr>
  </w:style>
  <w:style w:type="paragraph" w:styleId="Heading8">
    <w:name w:val="heading 8"/>
    <w:basedOn w:val="Normal"/>
    <w:next w:val="Normal"/>
    <w:link w:val="Nagwek8Znak"/>
    <w:qFormat/>
    <w:locked/>
    <w:rsid w:val="00AC6E06"/>
    <w:pPr>
      <w:numPr>
        <w:ilvl w:val="7"/>
        <w:numId w:val="4"/>
      </w:numPr>
      <w:spacing w:before="240" w:after="60"/>
      <w:ind w:left="1814" w:hanging="1814"/>
      <w:outlineLvl w:val="7"/>
    </w:pPr>
    <w:rPr>
      <w:rFonts w:ascii="Trebuchet MS" w:hAnsi="Trebuchet MS"/>
      <w:i/>
      <w:iCs/>
    </w:rPr>
  </w:style>
  <w:style w:type="paragraph" w:styleId="Heading9">
    <w:name w:val="heading 9"/>
    <w:basedOn w:val="Normal"/>
    <w:next w:val="Normal"/>
    <w:link w:val="Nagwek9Znak"/>
    <w:qFormat/>
    <w:locked/>
    <w:rsid w:val="00AC6E06"/>
    <w:pPr>
      <w:numPr>
        <w:ilvl w:val="8"/>
        <w:numId w:val="5"/>
      </w:numPr>
      <w:spacing w:before="240" w:after="6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NagwekZnak"/>
    <w:rsid w:val="002958C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StopkaZnak"/>
    <w:uiPriority w:val="99"/>
    <w:rsid w:val="002958C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15C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F73FD"/>
    <w:pPr>
      <w:autoSpaceDE w:val="0"/>
      <w:autoSpaceDN w:val="0"/>
    </w:pPr>
    <w:rPr>
      <w:sz w:val="20"/>
    </w:rPr>
  </w:style>
  <w:style w:type="character" w:styleId="CommentReference">
    <w:name w:val="annotation reference"/>
    <w:basedOn w:val="DefaultParagraphFont"/>
    <w:semiHidden/>
    <w:rsid w:val="00280530"/>
    <w:rPr>
      <w:sz w:val="16"/>
    </w:rPr>
  </w:style>
  <w:style w:type="paragraph" w:styleId="CommentText">
    <w:name w:val="annotation text"/>
    <w:basedOn w:val="Normal"/>
    <w:link w:val="TekstkomentarzaZnak"/>
    <w:semiHidden/>
    <w:rsid w:val="00280530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0530"/>
    <w:rPr>
      <w:b/>
      <w:bCs/>
    </w:rPr>
  </w:style>
  <w:style w:type="character" w:styleId="PageNumber">
    <w:name w:val="page number"/>
    <w:basedOn w:val="DefaultParagraphFont"/>
    <w:rsid w:val="00190E20"/>
    <w:rPr>
      <w:rFonts w:cs="Times New Roman"/>
    </w:rPr>
  </w:style>
  <w:style w:type="paragraph" w:styleId="NormalWeb">
    <w:name w:val="Normal (Web)"/>
    <w:basedOn w:val="Normal"/>
    <w:rsid w:val="00942ABE"/>
    <w:pPr>
      <w:spacing w:before="100" w:beforeAutospacing="1" w:after="100" w:afterAutospacing="1"/>
    </w:pPr>
  </w:style>
  <w:style w:type="paragraph" w:styleId="EndnoteText">
    <w:name w:val="endnote text"/>
    <w:basedOn w:val="Normal"/>
    <w:link w:val="TekstprzypisukocowegoZnak"/>
    <w:rsid w:val="001C3134"/>
    <w:rPr>
      <w:sz w:val="20"/>
    </w:rPr>
  </w:style>
  <w:style w:type="character" w:customStyle="1" w:styleId="TekstprzypisukocowegoZnak">
    <w:name w:val="Tekst przypisu końcowego Znak"/>
    <w:basedOn w:val="DefaultParagraphFont"/>
    <w:link w:val="EndnoteText"/>
    <w:locked/>
    <w:rsid w:val="001C3134"/>
    <w:rPr>
      <w:rFonts w:cs="Times New Roman"/>
    </w:rPr>
  </w:style>
  <w:style w:type="character" w:styleId="EndnoteReference">
    <w:name w:val="endnote reference"/>
    <w:basedOn w:val="DefaultParagraphFont"/>
    <w:rsid w:val="001C3134"/>
    <w:rPr>
      <w:vertAlign w:val="superscript"/>
    </w:rPr>
  </w:style>
  <w:style w:type="character" w:styleId="Hyperlink">
    <w:name w:val="Hyperlink"/>
    <w:basedOn w:val="DefaultParagraphFont"/>
    <w:uiPriority w:val="99"/>
    <w:rsid w:val="002972B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TekstkomentarzaZnak">
    <w:name w:val="Tekst komentarza Znak"/>
    <w:link w:val="CommentText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"/>
    <w:rsid w:val="00156E7F"/>
    <w:pPr>
      <w:autoSpaceDE w:val="0"/>
      <w:autoSpaceDN w:val="0"/>
      <w:ind w:left="720"/>
      <w:contextualSpacing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"/>
    <w:rsid w:val="00887E5B"/>
    <w:pPr>
      <w:ind w:left="720"/>
      <w:contextualSpacing/>
    </w:pPr>
  </w:style>
  <w:style w:type="paragraph" w:customStyle="1" w:styleId="Nagwekspisutreci1">
    <w:name w:val="Nagłówek spisu treści1"/>
    <w:basedOn w:val="Heading1"/>
    <w:next w:val="Normal"/>
    <w:rsid w:val="00FD2CFF"/>
    <w:pPr>
      <w:outlineLvl w:val="9"/>
    </w:pPr>
    <w:rPr>
      <w:rFonts w:ascii="Cambria" w:hAnsi="Cambria" w:cs="Times New Roman"/>
    </w:rPr>
  </w:style>
  <w:style w:type="character" w:customStyle="1" w:styleId="NagwekZnak">
    <w:name w:val="Nagłówek Znak"/>
    <w:link w:val="Header"/>
    <w:locked/>
    <w:rsid w:val="009340E6"/>
    <w:rPr>
      <w:sz w:val="24"/>
    </w:rPr>
  </w:style>
  <w:style w:type="character" w:customStyle="1" w:styleId="StopkaZnak">
    <w:name w:val="Stopka Znak"/>
    <w:link w:val="Footer"/>
    <w:uiPriority w:val="99"/>
    <w:locked/>
    <w:rsid w:val="009340E6"/>
    <w:rPr>
      <w:sz w:val="24"/>
    </w:rPr>
  </w:style>
  <w:style w:type="paragraph" w:styleId="TOC2">
    <w:name w:val="toc 2"/>
    <w:basedOn w:val="Normal"/>
    <w:next w:val="Normal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BodyTextIndent2">
    <w:name w:val="Body Text Indent 2"/>
    <w:basedOn w:val="Normal"/>
    <w:link w:val="Tekstpodstawowywcity2Znak"/>
    <w:rsid w:val="00B12D6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BodyTextIndent2"/>
    <w:locked/>
    <w:rsid w:val="00B12D62"/>
    <w:rPr>
      <w:sz w:val="24"/>
    </w:rPr>
  </w:style>
  <w:style w:type="paragraph" w:customStyle="1" w:styleId="text">
    <w:name w:val="text"/>
    <w:basedOn w:val="Normal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Caption">
    <w:name w:val="caption"/>
    <w:basedOn w:val="Normal"/>
    <w:next w:val="Normal"/>
    <w:qFormat/>
    <w:rsid w:val="0062759B"/>
    <w:rPr>
      <w:b/>
      <w:bCs/>
      <w:sz w:val="20"/>
      <w:szCs w:val="20"/>
    </w:rPr>
  </w:style>
  <w:style w:type="character" w:customStyle="1" w:styleId="Nagwek2Znak">
    <w:name w:val="Nagłówek 2 Znak"/>
    <w:link w:val="Heading2"/>
    <w:locked/>
    <w:rsid w:val="004712E3"/>
    <w:rPr>
      <w:rFonts w:ascii="Trebuchet MS" w:hAnsi="Trebuchet MS" w:cs="Arial"/>
      <w:b/>
      <w:bCs/>
      <w:color w:val="333399"/>
      <w:kern w:val="32"/>
      <w:sz w:val="28"/>
      <w:szCs w:val="28"/>
    </w:rPr>
  </w:style>
  <w:style w:type="paragraph" w:customStyle="1" w:styleId="TekstPodst">
    <w:name w:val="TekstPodst"/>
    <w:basedOn w:val="Normal"/>
    <w:rsid w:val="00835E82"/>
    <w:pPr>
      <w:spacing w:after="120"/>
    </w:pPr>
  </w:style>
  <w:style w:type="table" w:customStyle="1" w:styleId="Tab1">
    <w:name w:val="Tab1"/>
    <w:basedOn w:val="TableGrid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leGrid">
    <w:name w:val="Table Grid"/>
    <w:basedOn w:val="TableNormal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ytuZnak"/>
    <w:qFormat/>
    <w:rsid w:val="00CB21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efaultParagraphFont"/>
    <w:link w:val="Title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"/>
    <w:link w:val="TeksttabeliZnak"/>
    <w:qFormat/>
    <w:rsid w:val="00F513C7"/>
    <w:pPr>
      <w:spacing w:before="60" w:after="60"/>
    </w:pPr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Nagwek1Znak">
    <w:name w:val="Nagłówek 1 Znak"/>
    <w:link w:val="Heading1"/>
    <w:rsid w:val="00AC6E06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Nagwek3Znak">
    <w:name w:val="Nagłówek 3 Znak"/>
    <w:link w:val="Heading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Nagwek4Znak">
    <w:name w:val="Nagłówek 4 Znak"/>
    <w:basedOn w:val="DefaultParagraphFont"/>
    <w:link w:val="Heading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Nagwek5Znak">
    <w:name w:val="Nagłówek 5 Znak"/>
    <w:basedOn w:val="DefaultParagraphFont"/>
    <w:link w:val="Heading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Nagwek6Znak">
    <w:name w:val="Nagłówek 6 Znak"/>
    <w:basedOn w:val="DefaultParagraphFont"/>
    <w:link w:val="Heading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Nagwek7Znak">
    <w:name w:val="Nagłówek 7 Znak"/>
    <w:basedOn w:val="DefaultParagraphFont"/>
    <w:link w:val="Heading7"/>
    <w:rsid w:val="00AC6E06"/>
    <w:rPr>
      <w:rFonts w:ascii="Trebuchet MS" w:hAnsi="Trebuchet MS"/>
      <w:i/>
      <w:sz w:val="24"/>
      <w:szCs w:val="24"/>
    </w:rPr>
  </w:style>
  <w:style w:type="character" w:customStyle="1" w:styleId="Nagwek8Znak">
    <w:name w:val="Nagłówek 8 Znak"/>
    <w:basedOn w:val="DefaultParagraphFont"/>
    <w:link w:val="Heading8"/>
    <w:rsid w:val="00AC6E06"/>
    <w:rPr>
      <w:rFonts w:ascii="Trebuchet MS" w:hAnsi="Trebuchet MS"/>
      <w:i/>
      <w:iCs/>
      <w:sz w:val="24"/>
      <w:szCs w:val="24"/>
    </w:rPr>
  </w:style>
  <w:style w:type="character" w:customStyle="1" w:styleId="Nagwek9Znak">
    <w:name w:val="Nagłówek 9 Znak"/>
    <w:basedOn w:val="DefaultParagraphFont"/>
    <w:link w:val="Heading9"/>
    <w:rsid w:val="00AC6E06"/>
    <w:rPr>
      <w:rFonts w:ascii="Trebuchet MS" w:hAnsi="Trebuchet MS" w:cs="Arial"/>
      <w:i/>
      <w:sz w:val="22"/>
      <w:szCs w:val="22"/>
    </w:rPr>
  </w:style>
  <w:style w:type="paragraph" w:styleId="ListParagraph">
    <w:name w:val="List Paragraph"/>
    <w:basedOn w:val="Normal"/>
    <w:uiPriority w:val="99"/>
    <w:qFormat/>
    <w:rsid w:val="00074B68"/>
    <w:pPr>
      <w:numPr>
        <w:numId w:val="2"/>
      </w:numPr>
      <w:ind w:left="714" w:hanging="357"/>
      <w:contextualSpacing/>
    </w:pPr>
    <w:rPr>
      <w:rFonts w:eastAsia="Calibri" w:cs="Arial"/>
      <w:lang w:eastAsia="en-US"/>
    </w:rPr>
  </w:style>
  <w:style w:type="table" w:customStyle="1" w:styleId="AMGScrollLeftCol">
    <w:name w:val="AMG Scroll Left Col"/>
    <w:basedOn w:val="TableNormal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leSubtle1">
    <w:name w:val="Table Subtle 1"/>
    <w:basedOn w:val="TableNormal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7">
    <w:name w:val="Table List 7"/>
    <w:basedOn w:val="TableNormal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6">
    <w:name w:val="Table List 6"/>
    <w:basedOn w:val="TableNormal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leList4">
    <w:name w:val="Table List 4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3">
    <w:name w:val="Table List 3"/>
    <w:basedOn w:val="TableNormal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5">
    <w:name w:val="Table Columns 5"/>
    <w:basedOn w:val="TableNormal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4">
    <w:name w:val="Table Columns 4"/>
    <w:basedOn w:val="TableNormal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3">
    <w:name w:val="Table Columns 3"/>
    <w:basedOn w:val="TableNormal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7">
    <w:name w:val="Table Grid 7"/>
    <w:basedOn w:val="TableNormal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2">
    <w:name w:val="Table Grid 2"/>
    <w:basedOn w:val="TableNormal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imple3">
    <w:name w:val="Table Simple 3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2">
    <w:name w:val="Table Simple 2"/>
    <w:basedOn w:val="TableNormal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leGrid"/>
    <w:uiPriority w:val="99"/>
    <w:qFormat/>
    <w:rsid w:val="00925CAB"/>
    <w:pPr>
      <w:spacing w:before="60" w:after="60"/>
    </w:pPr>
    <w:rPr>
      <w:rFonts w:ascii="Arial" w:hAnsi="Arial"/>
    </w:rPr>
    <w:tblPr/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blPrEx>
      <w:tblCellSpacing w:w="0" w:type="dxa"/>
    </w:tblPrEx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Footer"/>
    <w:link w:val="nrstronyZnak"/>
    <w:qFormat/>
    <w:rsid w:val="00307E31"/>
    <w:pPr>
      <w:spacing w:before="120" w:after="120"/>
      <w:jc w:val="center"/>
    </w:pPr>
    <w:rPr>
      <w:sz w:val="14"/>
      <w:szCs w:val="14"/>
    </w:rPr>
  </w:style>
  <w:style w:type="paragraph" w:customStyle="1" w:styleId="stopka-EFS">
    <w:name w:val="stopka-EFS"/>
    <w:basedOn w:val="Normal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StopkaZnak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"/>
    <w:link w:val="ListanumZnak"/>
    <w:qFormat/>
    <w:rsid w:val="00074B68"/>
    <w:pPr>
      <w:numPr>
        <w:numId w:val="3"/>
      </w:numPr>
      <w:ind w:left="357" w:hanging="357"/>
      <w:contextualSpacing/>
    </w:pPr>
  </w:style>
  <w:style w:type="character" w:customStyle="1" w:styleId="stopka-EFSZnak">
    <w:name w:val="stopka-EFS Znak"/>
    <w:basedOn w:val="DefaultParagraphFont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efaultParagraphFont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TableNormal"/>
    <w:uiPriority w:val="99"/>
    <w:rsid w:val="00925CAB"/>
    <w:rPr>
      <w:rFonts w:ascii="Arial" w:hAnsi="Arial"/>
    </w:rPr>
    <w:tblPr/>
  </w:style>
  <w:style w:type="paragraph" w:styleId="TOC4">
    <w:name w:val="toc 4"/>
    <w:basedOn w:val="Normal"/>
    <w:next w:val="Normal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pPr>
      <w:spacing w:after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foot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34B4D-D785-4243-A730-ADCF53C6D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</Template>
  <TotalTime>109</TotalTime>
  <Pages>5</Pages>
  <Words>64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Departament Współpracy Międzynarodowej</vt:lpstr>
    </vt:vector>
  </TitlesOfParts>
  <Company>Microsoft</Company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Współpracy Międzynarodowej</dc:title>
  <dc:creator>Drygas</dc:creator>
  <cp:lastModifiedBy>Anna Lissowska</cp:lastModifiedBy>
  <cp:revision>21</cp:revision>
  <cp:lastPrinted>2014-12-31T10:50:00Z</cp:lastPrinted>
  <dcterms:created xsi:type="dcterms:W3CDTF">2014-10-30T11:38:00Z</dcterms:created>
  <dcterms:modified xsi:type="dcterms:W3CDTF">2015-01-29T17:01:00Z</dcterms:modified>
</cp:coreProperties>
</file>